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D4B6B" w14:textId="77777777" w:rsidR="00DB50C3" w:rsidRPr="00F34E10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F34E10">
        <w:rPr>
          <w:rFonts w:ascii="Aptos Narrow" w:eastAsia="Arial Narrow" w:hAnsi="Aptos Narrow" w:cstheme="minorHAnsi"/>
          <w:b/>
        </w:rPr>
        <w:t xml:space="preserve">Załącznik nr </w:t>
      </w:r>
      <w:r w:rsidR="00D9636D" w:rsidRPr="00F34E10">
        <w:rPr>
          <w:rFonts w:ascii="Aptos Narrow" w:eastAsia="Arial Narrow" w:hAnsi="Aptos Narrow" w:cstheme="minorHAnsi"/>
          <w:b/>
        </w:rPr>
        <w:t>5</w:t>
      </w:r>
      <w:r w:rsidRPr="00F34E10">
        <w:rPr>
          <w:rFonts w:ascii="Aptos Narrow" w:eastAsia="Arial Narrow" w:hAnsi="Aptos Narrow" w:cstheme="minorHAnsi"/>
          <w:b/>
        </w:rPr>
        <w:t xml:space="preserve"> do SWZ</w:t>
      </w:r>
    </w:p>
    <w:p w14:paraId="760306A8" w14:textId="77777777" w:rsidR="00A31659" w:rsidRPr="00F34E10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6D236379" w14:textId="77777777" w:rsidR="00F937CC" w:rsidRPr="00F34E10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F34E10">
        <w:rPr>
          <w:rFonts w:ascii="Aptos Narrow" w:hAnsi="Aptos Narrow" w:cstheme="minorHAnsi"/>
          <w:b/>
        </w:rPr>
        <w:t xml:space="preserve">ZAŁĄCZNIK NR </w:t>
      </w:r>
      <w:r w:rsidR="00405DA9" w:rsidRPr="00F34E10">
        <w:rPr>
          <w:rFonts w:ascii="Aptos Narrow" w:hAnsi="Aptos Narrow" w:cstheme="minorHAnsi"/>
          <w:b/>
        </w:rPr>
        <w:t>5</w:t>
      </w:r>
      <w:r w:rsidRPr="00F34E10">
        <w:rPr>
          <w:rFonts w:ascii="Aptos Narrow" w:hAnsi="Aptos Narrow" w:cstheme="minorHAnsi"/>
          <w:b/>
        </w:rPr>
        <w:t xml:space="preserve"> DO SWZ – </w:t>
      </w:r>
    </w:p>
    <w:p w14:paraId="01AC1052" w14:textId="77777777" w:rsidR="00337789" w:rsidRPr="00F34E10" w:rsidRDefault="00D9636D" w:rsidP="00337789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F34E10">
        <w:rPr>
          <w:rFonts w:ascii="Aptos Narrow" w:hAnsi="Aptos Narrow" w:cstheme="minorHAnsi"/>
          <w:b/>
        </w:rPr>
        <w:t>OŚWIADCZENIE O PRZYNALEŻNOŚCI DO GRUPY KAPITAŁOWEJ</w:t>
      </w:r>
    </w:p>
    <w:p w14:paraId="40FADAE7" w14:textId="77777777" w:rsidR="002B70F2" w:rsidRPr="00F34E10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4297E89E" w14:textId="77777777" w:rsidR="003E7A2F" w:rsidRPr="00F34E10" w:rsidRDefault="003E7A2F" w:rsidP="003E7A2F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F34E10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64164A5E" w14:textId="77777777" w:rsidR="00A777CF" w:rsidRPr="00F34E10" w:rsidRDefault="00A777C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F34E10" w14:paraId="339A2D1B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462FDB47" w14:textId="77777777" w:rsidR="00C81341" w:rsidRPr="00F34E10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34FC188C" w14:textId="77777777" w:rsidR="00475362" w:rsidRPr="00F34E10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F34E10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F34E10">
              <w:rPr>
                <w:rFonts w:ascii="Aptos Narrow" w:eastAsia="Arial" w:hAnsi="Aptos Narrow" w:cstheme="minorHAnsi"/>
              </w:rPr>
              <w:t>:</w:t>
            </w:r>
          </w:p>
          <w:p w14:paraId="46467FF6" w14:textId="77777777" w:rsidR="00C81341" w:rsidRPr="00F34E10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19A7D6B0" w14:textId="77777777" w:rsidR="00C81341" w:rsidRPr="00F34E10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56E3DB01" w14:textId="77777777" w:rsidR="00C81341" w:rsidRPr="00F34E10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7E55909F" w14:textId="77777777" w:rsidR="00475362" w:rsidRPr="00F34E10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F34E10" w14:paraId="7D828A0D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3CC13CB3" w14:textId="77777777" w:rsidR="00475362" w:rsidRPr="00F34E10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5C427B56" w14:textId="77777777" w:rsidR="00475362" w:rsidRPr="00F34E10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F34E10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3F6FF93" w14:textId="77777777" w:rsidR="0013272F" w:rsidRPr="00F34E10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05B75EC8" w14:textId="77777777" w:rsidR="00475362" w:rsidRPr="00F34E10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F34E10">
        <w:rPr>
          <w:rFonts w:ascii="Aptos Narrow" w:eastAsia="Arial" w:hAnsi="Aptos Narrow" w:cstheme="minorHAnsi"/>
        </w:rPr>
        <w:t>Działając w imieniu</w:t>
      </w:r>
      <w:r w:rsidR="00C81341" w:rsidRPr="00F34E10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F34E10" w14:paraId="4E485639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6BBD0DB" w14:textId="77777777" w:rsidR="00475362" w:rsidRPr="00F34E10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F34E10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475362" w:rsidRPr="00F34E10" w14:paraId="0DE00513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8209B6D" w14:textId="77777777" w:rsidR="00475362" w:rsidRPr="00F34E10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F34E10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F792D2" w14:textId="77777777" w:rsidR="00475362" w:rsidRPr="00F34E10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5C83D2F" w14:textId="77777777" w:rsidR="00C81341" w:rsidRPr="00F34E10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F34E10" w14:paraId="2DF58B32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62F6AF0" w14:textId="77777777" w:rsidR="00475362" w:rsidRPr="00F34E10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F34E10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4266C81" w14:textId="77777777" w:rsidR="00475362" w:rsidRPr="00F34E10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11D593F" w14:textId="77777777" w:rsidR="00C81341" w:rsidRPr="00F34E10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3FE9D7AE" w14:textId="77777777" w:rsidR="00475362" w:rsidRPr="00F34E10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0903F1E0" w14:textId="77777777" w:rsidR="00D35793" w:rsidRPr="00F34E10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7762D2AC" w14:textId="77777777" w:rsidR="00D35793" w:rsidRPr="00F34E10" w:rsidRDefault="00D35793" w:rsidP="000E22B7">
      <w:pPr>
        <w:jc w:val="both"/>
        <w:rPr>
          <w:rFonts w:ascii="Aptos Narrow" w:eastAsia="Arial" w:hAnsi="Aptos Narrow" w:cstheme="minorHAnsi"/>
        </w:rPr>
      </w:pPr>
      <w:r w:rsidRPr="00F34E10">
        <w:rPr>
          <w:rFonts w:ascii="Aptos Narrow" w:eastAsia="Arial" w:hAnsi="Aptos Narrow" w:cstheme="minorHAnsi"/>
        </w:rPr>
        <w:t>ubiegając się o udzielenie zamówienia publicznego na:</w:t>
      </w:r>
    </w:p>
    <w:p w14:paraId="4CF94225" w14:textId="35B4E534" w:rsidR="003E7A2F" w:rsidRPr="00F34E10" w:rsidRDefault="003E7A2F" w:rsidP="003E7A2F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F34E10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="00601D50">
        <w:rPr>
          <w:rFonts w:ascii="Aptos Narrow" w:hAnsi="Aptos Narrow" w:cstheme="minorHAnsi"/>
          <w:b/>
          <w:bCs/>
        </w:rPr>
        <w:br/>
      </w:r>
      <w:r w:rsidRPr="00F34E10">
        <w:rPr>
          <w:rFonts w:ascii="Aptos Narrow" w:hAnsi="Aptos Narrow" w:cstheme="minorHAnsi"/>
          <w:b/>
          <w:bCs/>
        </w:rPr>
        <w:t>im. Leona Rutkowskiego w Płońsku</w:t>
      </w:r>
    </w:p>
    <w:p w14:paraId="3205F6F6" w14:textId="77777777" w:rsidR="00D35793" w:rsidRPr="00F34E10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F34E10">
        <w:rPr>
          <w:rFonts w:ascii="Aptos Narrow" w:eastAsia="Arial" w:hAnsi="Aptos Narrow" w:cstheme="minorHAnsi"/>
        </w:rPr>
        <w:t>składam/y następujące oświadczenia:</w:t>
      </w:r>
    </w:p>
    <w:p w14:paraId="29E002A0" w14:textId="77777777" w:rsidR="00367290" w:rsidRPr="00F34E10" w:rsidRDefault="00367290" w:rsidP="00367290">
      <w:pPr>
        <w:spacing w:after="0"/>
        <w:jc w:val="both"/>
        <w:rPr>
          <w:rFonts w:ascii="Aptos Narrow" w:eastAsia="Arial Narrow" w:hAnsi="Aptos Narrow" w:cstheme="minorHAnsi"/>
        </w:rPr>
      </w:pPr>
    </w:p>
    <w:p w14:paraId="11D18400" w14:textId="77777777" w:rsidR="00D35793" w:rsidRPr="00F34E10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F34E10">
        <w:rPr>
          <w:rFonts w:ascii="Aptos Narrow" w:eastAsia="Arial" w:hAnsi="Aptos Narrow" w:cstheme="minorHAnsi"/>
          <w:b/>
        </w:rPr>
        <w:t>OŚWIADCZENIE WYKONAWCY</w:t>
      </w:r>
    </w:p>
    <w:p w14:paraId="2DC1BF9B" w14:textId="6B0A28C0" w:rsidR="0094588F" w:rsidRPr="00F34E10" w:rsidRDefault="00D35793" w:rsidP="004935B0">
      <w:pPr>
        <w:pStyle w:val="Default"/>
        <w:jc w:val="center"/>
        <w:rPr>
          <w:rFonts w:ascii="Aptos Narrow" w:eastAsia="Arial Narrow" w:hAnsi="Aptos Narrow" w:cstheme="minorHAnsi"/>
          <w:sz w:val="22"/>
          <w:szCs w:val="22"/>
        </w:rPr>
      </w:pPr>
      <w:r w:rsidRPr="00F34E10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</w:t>
      </w:r>
      <w:r w:rsidR="00A55619" w:rsidRPr="00F34E10">
        <w:rPr>
          <w:rFonts w:ascii="Aptos Narrow" w:eastAsia="Arial" w:hAnsi="Aptos Narrow" w:cstheme="minorHAnsi"/>
          <w:bCs/>
          <w:sz w:val="22"/>
          <w:szCs w:val="22"/>
        </w:rPr>
        <w:t xml:space="preserve">108 ust. 1 pkt 5 </w:t>
      </w:r>
      <w:r w:rsidR="00F478DC" w:rsidRPr="00F34E10">
        <w:rPr>
          <w:rFonts w:ascii="Aptos Narrow" w:eastAsia="Arial" w:hAnsi="Aptos Narrow" w:cstheme="minorHAnsi"/>
          <w:bCs/>
          <w:sz w:val="22"/>
          <w:szCs w:val="22"/>
        </w:rPr>
        <w:t>ustawy z dnia 11 września 2019 r. Prawo zamówień publicznych</w:t>
      </w:r>
      <w:r w:rsidR="009B6B3D" w:rsidRPr="00F34E10">
        <w:rPr>
          <w:rFonts w:ascii="Aptos Narrow" w:eastAsia="Arial" w:hAnsi="Aptos Narrow" w:cstheme="minorHAnsi"/>
          <w:bCs/>
          <w:sz w:val="22"/>
          <w:szCs w:val="22"/>
        </w:rPr>
        <w:br/>
      </w:r>
      <w:r w:rsidR="004935B0" w:rsidRPr="00F34E10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4935B0" w:rsidRPr="00F34E10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4935B0" w:rsidRPr="00F34E10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81779F" w:rsidRPr="00F34E10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4935B0" w:rsidRPr="00F34E10">
        <w:rPr>
          <w:rFonts w:ascii="Aptos Narrow" w:eastAsia="Arial" w:hAnsi="Aptos Narrow" w:cstheme="minorHAnsi"/>
          <w:bCs/>
          <w:sz w:val="22"/>
          <w:szCs w:val="22"/>
        </w:rPr>
        <w:t>)</w:t>
      </w:r>
    </w:p>
    <w:p w14:paraId="7CE05B59" w14:textId="77777777" w:rsidR="00367290" w:rsidRPr="00F34E10" w:rsidRDefault="00367290" w:rsidP="00367290">
      <w:pPr>
        <w:spacing w:after="0"/>
        <w:jc w:val="both"/>
        <w:rPr>
          <w:rFonts w:ascii="Aptos Narrow" w:eastAsia="Arial Narrow" w:hAnsi="Aptos Narrow" w:cstheme="minorHAnsi"/>
        </w:rPr>
      </w:pPr>
    </w:p>
    <w:p w14:paraId="461D4E75" w14:textId="60223BF2" w:rsidR="00A55619" w:rsidRPr="00F34E10" w:rsidRDefault="00A55619" w:rsidP="00A55619">
      <w:pPr>
        <w:jc w:val="center"/>
        <w:rPr>
          <w:rFonts w:ascii="Aptos Narrow" w:eastAsia="Arial" w:hAnsi="Aptos Narrow" w:cstheme="minorHAnsi"/>
          <w:b/>
        </w:rPr>
      </w:pPr>
      <w:r w:rsidRPr="00F34E10">
        <w:rPr>
          <w:rFonts w:ascii="Aptos Narrow" w:eastAsia="Arial" w:hAnsi="Aptos Narrow" w:cstheme="minorHAnsi"/>
          <w:b/>
        </w:rPr>
        <w:t xml:space="preserve">o przynależności lub braku </w:t>
      </w:r>
      <w:r w:rsidR="00706CC3" w:rsidRPr="00F34E10">
        <w:rPr>
          <w:rFonts w:ascii="Aptos Narrow" w:eastAsia="Arial" w:hAnsi="Aptos Narrow" w:cstheme="minorHAnsi"/>
          <w:b/>
        </w:rPr>
        <w:t>przynależności do</w:t>
      </w:r>
      <w:r w:rsidRPr="00F34E10">
        <w:rPr>
          <w:rFonts w:ascii="Aptos Narrow" w:eastAsia="Arial" w:hAnsi="Aptos Narrow" w:cstheme="minorHAnsi"/>
          <w:b/>
        </w:rPr>
        <w:t xml:space="preserve"> grupy kapitałowej</w:t>
      </w:r>
    </w:p>
    <w:p w14:paraId="6D57B259" w14:textId="77777777" w:rsidR="00F478DC" w:rsidRPr="00F34E10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5861E3FC" w14:textId="4B18E94E" w:rsidR="00477520" w:rsidRPr="00F34E10" w:rsidRDefault="00477520" w:rsidP="0069564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eastAsia="Arial" w:hAnsi="Aptos Narrow" w:cstheme="minorHAnsi"/>
          <w:sz w:val="22"/>
          <w:szCs w:val="22"/>
        </w:rPr>
      </w:pPr>
      <w:r w:rsidRPr="00F34E10">
        <w:rPr>
          <w:rFonts w:ascii="Aptos Narrow" w:eastAsia="Arial" w:hAnsi="Aptos Narrow" w:cstheme="minorHAnsi"/>
          <w:sz w:val="22"/>
          <w:szCs w:val="22"/>
        </w:rPr>
        <w:t xml:space="preserve">Oświadczam*, że nie należę do grupy kapitałowej, w rozumieniu ustawy 16 lutego 2007 r. o ochronie konkurencji </w:t>
      </w:r>
      <w:r w:rsidR="00A11EF2" w:rsidRPr="00F34E10">
        <w:rPr>
          <w:rFonts w:ascii="Aptos Narrow" w:eastAsia="Arial" w:hAnsi="Aptos Narrow" w:cstheme="minorHAnsi"/>
          <w:sz w:val="22"/>
          <w:szCs w:val="22"/>
        </w:rPr>
        <w:t>i</w:t>
      </w:r>
      <w:r w:rsidR="00592F62" w:rsidRPr="00F34E10">
        <w:rPr>
          <w:rFonts w:ascii="Aptos Narrow" w:eastAsia="Arial" w:hAnsi="Aptos Narrow" w:cstheme="minorHAnsi"/>
          <w:sz w:val="22"/>
          <w:szCs w:val="22"/>
        </w:rPr>
        <w:t xml:space="preserve"> konsumentów (Dz. U. z 202</w:t>
      </w:r>
      <w:r w:rsidR="00F84D59" w:rsidRPr="00F34E10">
        <w:rPr>
          <w:rFonts w:ascii="Aptos Narrow" w:eastAsia="Arial" w:hAnsi="Aptos Narrow" w:cstheme="minorHAnsi"/>
          <w:sz w:val="22"/>
          <w:szCs w:val="22"/>
        </w:rPr>
        <w:t>5</w:t>
      </w:r>
      <w:r w:rsidR="00592F62" w:rsidRPr="00F34E10">
        <w:rPr>
          <w:rFonts w:ascii="Aptos Narrow" w:eastAsia="Arial" w:hAnsi="Aptos Narrow" w:cstheme="minorHAnsi"/>
          <w:sz w:val="22"/>
          <w:szCs w:val="22"/>
        </w:rPr>
        <w:t xml:space="preserve">  r. poz. </w:t>
      </w:r>
      <w:r w:rsidR="00706CC3" w:rsidRPr="00F34E10">
        <w:rPr>
          <w:rFonts w:ascii="Aptos Narrow" w:eastAsia="Arial" w:hAnsi="Aptos Narrow" w:cstheme="minorHAnsi"/>
          <w:sz w:val="22"/>
          <w:szCs w:val="22"/>
        </w:rPr>
        <w:t>1</w:t>
      </w:r>
      <w:r w:rsidR="00F84D59" w:rsidRPr="00F34E10">
        <w:rPr>
          <w:rFonts w:ascii="Aptos Narrow" w:eastAsia="Arial" w:hAnsi="Aptos Narrow" w:cstheme="minorHAnsi"/>
          <w:sz w:val="22"/>
          <w:szCs w:val="22"/>
        </w:rPr>
        <w:t>714</w:t>
      </w:r>
      <w:r w:rsidRPr="00F34E10">
        <w:rPr>
          <w:rFonts w:ascii="Aptos Narrow" w:eastAsia="Arial" w:hAnsi="Aptos Narrow" w:cstheme="minorHAnsi"/>
          <w:sz w:val="22"/>
          <w:szCs w:val="22"/>
        </w:rPr>
        <w:t>), z innym wykonawcą, który złożył odrębną ofertę lub ofertę częściową w tym postępowaniu.</w:t>
      </w:r>
    </w:p>
    <w:p w14:paraId="3E742ADD" w14:textId="42DEAB13" w:rsidR="00477520" w:rsidRPr="00F34E10" w:rsidRDefault="00910F44" w:rsidP="0069564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eastAsia="Arial" w:hAnsi="Aptos Narrow" w:cstheme="minorHAnsi"/>
          <w:sz w:val="22"/>
          <w:szCs w:val="22"/>
        </w:rPr>
      </w:pPr>
      <w:r w:rsidRPr="00F34E10">
        <w:rPr>
          <w:rFonts w:ascii="Aptos Narrow" w:eastAsia="Arial" w:hAnsi="Aptos Narrow" w:cstheme="minorHAnsi"/>
          <w:sz w:val="22"/>
          <w:szCs w:val="22"/>
        </w:rPr>
        <w:t>Oświadczam*,że należę</w:t>
      </w:r>
      <w:r w:rsidR="00477520" w:rsidRPr="00F34E10">
        <w:rPr>
          <w:rFonts w:ascii="Aptos Narrow" w:eastAsia="Arial" w:hAnsi="Aptos Narrow" w:cstheme="minorHAnsi"/>
          <w:sz w:val="22"/>
          <w:szCs w:val="22"/>
        </w:rPr>
        <w:t xml:space="preserve"> do tej samej grupy kapitałowej, w rozumieniu </w:t>
      </w:r>
      <w:r w:rsidR="006C246B" w:rsidRPr="00F34E10">
        <w:rPr>
          <w:rFonts w:ascii="Aptos Narrow" w:eastAsia="Arial" w:hAnsi="Aptos Narrow" w:cstheme="minorHAnsi"/>
          <w:sz w:val="22"/>
          <w:szCs w:val="22"/>
        </w:rPr>
        <w:t>ustawy 16 lutego 2007 r. o ochronie konkurencji i</w:t>
      </w:r>
      <w:r w:rsidR="00436AE7" w:rsidRPr="00F34E10">
        <w:rPr>
          <w:rFonts w:ascii="Aptos Narrow" w:eastAsia="Arial" w:hAnsi="Aptos Narrow" w:cstheme="minorHAnsi"/>
          <w:sz w:val="22"/>
          <w:szCs w:val="22"/>
        </w:rPr>
        <w:t xml:space="preserve"> konsumentów (</w:t>
      </w:r>
      <w:r w:rsidR="00592F62" w:rsidRPr="00F34E10">
        <w:rPr>
          <w:rFonts w:ascii="Aptos Narrow" w:eastAsia="Arial" w:hAnsi="Aptos Narrow" w:cstheme="minorHAnsi"/>
          <w:sz w:val="22"/>
          <w:szCs w:val="22"/>
        </w:rPr>
        <w:t>Dz. U. z 202</w:t>
      </w:r>
      <w:r w:rsidR="00F84D59" w:rsidRPr="00F34E10">
        <w:rPr>
          <w:rFonts w:ascii="Aptos Narrow" w:eastAsia="Arial" w:hAnsi="Aptos Narrow" w:cstheme="minorHAnsi"/>
          <w:sz w:val="22"/>
          <w:szCs w:val="22"/>
        </w:rPr>
        <w:t>5</w:t>
      </w:r>
      <w:r w:rsidR="00592F62" w:rsidRPr="00F34E10">
        <w:rPr>
          <w:rFonts w:ascii="Aptos Narrow" w:eastAsia="Arial" w:hAnsi="Aptos Narrow" w:cstheme="minorHAnsi"/>
          <w:sz w:val="22"/>
          <w:szCs w:val="22"/>
        </w:rPr>
        <w:t xml:space="preserve">  r. </w:t>
      </w:r>
      <w:r w:rsidR="00706CC3" w:rsidRPr="00F34E10">
        <w:rPr>
          <w:rFonts w:ascii="Aptos Narrow" w:eastAsia="Arial" w:hAnsi="Aptos Narrow" w:cstheme="minorHAnsi"/>
          <w:sz w:val="22"/>
          <w:szCs w:val="22"/>
        </w:rPr>
        <w:t>poz. 1</w:t>
      </w:r>
      <w:r w:rsidR="00F84D59" w:rsidRPr="00F34E10">
        <w:rPr>
          <w:rFonts w:ascii="Aptos Narrow" w:eastAsia="Arial" w:hAnsi="Aptos Narrow" w:cstheme="minorHAnsi"/>
          <w:sz w:val="22"/>
          <w:szCs w:val="22"/>
        </w:rPr>
        <w:t>714</w:t>
      </w:r>
      <w:r w:rsidR="006C246B" w:rsidRPr="00F34E10">
        <w:rPr>
          <w:rFonts w:ascii="Aptos Narrow" w:eastAsia="Arial" w:hAnsi="Aptos Narrow" w:cstheme="minorHAnsi"/>
          <w:sz w:val="22"/>
          <w:szCs w:val="22"/>
        </w:rPr>
        <w:t>), z innym wykonawcą, który złożył odrębną ofertę lub ofertę częściową w tym postępowaniu</w:t>
      </w:r>
      <w:r w:rsidR="00477520" w:rsidRPr="00F34E10">
        <w:rPr>
          <w:rFonts w:ascii="Aptos Narrow" w:eastAsia="Arial" w:hAnsi="Aptos Narrow" w:cstheme="minorHAnsi"/>
          <w:sz w:val="22"/>
          <w:szCs w:val="22"/>
        </w:rPr>
        <w:t>:</w:t>
      </w:r>
    </w:p>
    <w:p w14:paraId="099D44D8" w14:textId="77777777" w:rsidR="00910F44" w:rsidRPr="00F34E10" w:rsidRDefault="00910F44" w:rsidP="00367290">
      <w:pPr>
        <w:spacing w:after="0"/>
        <w:jc w:val="both"/>
        <w:rPr>
          <w:rFonts w:ascii="Aptos Narrow" w:eastAsia="Arial Narrow" w:hAnsi="Aptos Narrow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E33713" w:rsidRPr="00F34E10" w14:paraId="43EBF097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166BCCD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lastRenderedPageBreak/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D65F65E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BA92B39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E33713" w:rsidRPr="00F34E10" w14:paraId="53FBAFA3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D79A440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9F0B75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6876A09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798DEE48" w14:textId="77777777" w:rsidR="00E33713" w:rsidRPr="00F34E10" w:rsidRDefault="00E33713" w:rsidP="00367290">
      <w:pPr>
        <w:spacing w:after="0"/>
        <w:jc w:val="both"/>
        <w:rPr>
          <w:rFonts w:ascii="Aptos Narrow" w:eastAsia="Arial Narrow" w:hAnsi="Aptos Narrow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E33713" w:rsidRPr="00F34E10" w14:paraId="06421BC3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4FB39D7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4E6C658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454049E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E33713" w:rsidRPr="00F34E10" w14:paraId="431514A5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12FACB5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D015D52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865C3CC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1AC5C5E0" w14:textId="77777777" w:rsidR="00E33713" w:rsidRPr="00F34E10" w:rsidRDefault="00E33713" w:rsidP="00367290">
      <w:pPr>
        <w:spacing w:after="0"/>
        <w:jc w:val="both"/>
        <w:rPr>
          <w:rFonts w:ascii="Aptos Narrow" w:eastAsia="Arial Narrow" w:hAnsi="Aptos Narrow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E33713" w:rsidRPr="00F34E10" w14:paraId="0281DFCB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044E43D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DF4C509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237D20C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E33713" w:rsidRPr="00F34E10" w14:paraId="33C827D3" w14:textId="77777777" w:rsidTr="004C2AE6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B732285" w14:textId="77777777" w:rsidR="00E33713" w:rsidRPr="00F34E10" w:rsidRDefault="00E33713" w:rsidP="004C2AE6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</w:rPr>
            </w:pPr>
            <w:r w:rsidRPr="00F34E10">
              <w:rPr>
                <w:rFonts w:ascii="Aptos Narrow" w:eastAsia="Arial Narrow" w:hAnsi="Aptos Narrow" w:cstheme="minorHAnsi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B0035DE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721F3F31" w14:textId="77777777" w:rsidR="00E33713" w:rsidRPr="00F34E10" w:rsidRDefault="00E33713" w:rsidP="004C2AE6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20AC8838" w14:textId="77777777" w:rsidR="00E33713" w:rsidRPr="00F34E10" w:rsidRDefault="00DA0921" w:rsidP="00BD5BCC">
      <w:pPr>
        <w:spacing w:after="0" w:line="360" w:lineRule="auto"/>
        <w:ind w:left="66"/>
        <w:jc w:val="both"/>
        <w:rPr>
          <w:rFonts w:ascii="Aptos Narrow" w:eastAsia="Arial Narrow" w:hAnsi="Aptos Narrow" w:cstheme="minorHAnsi"/>
          <w:i/>
        </w:rPr>
      </w:pPr>
      <w:r w:rsidRPr="00F34E10">
        <w:rPr>
          <w:rFonts w:ascii="Aptos Narrow" w:eastAsia="Arial Narrow" w:hAnsi="Aptos Narrow" w:cstheme="minorHAnsi"/>
          <w:i/>
        </w:rPr>
        <w:t>* niepotrzebne skreślić</w:t>
      </w:r>
    </w:p>
    <w:p w14:paraId="15F29986" w14:textId="77777777" w:rsidR="00DA0921" w:rsidRPr="00F34E10" w:rsidRDefault="00DA0921" w:rsidP="00DA0921">
      <w:pPr>
        <w:spacing w:line="360" w:lineRule="auto"/>
        <w:ind w:left="66" w:right="70"/>
        <w:jc w:val="both"/>
        <w:rPr>
          <w:rFonts w:ascii="Aptos Narrow" w:eastAsia="Arial" w:hAnsi="Aptos Narrow" w:cstheme="minorHAnsi"/>
        </w:rPr>
      </w:pPr>
      <w:r w:rsidRPr="00F34E10">
        <w:rPr>
          <w:rFonts w:ascii="Aptos Narrow" w:eastAsia="Arial" w:hAnsi="Aptos Narrow" w:cstheme="minorHAnsi"/>
        </w:rPr>
        <w:t xml:space="preserve">Uwaga: </w:t>
      </w:r>
      <w:r w:rsidR="00477520" w:rsidRPr="00F34E10">
        <w:rPr>
          <w:rFonts w:ascii="Aptos Narrow" w:eastAsia="Arial" w:hAnsi="Aptos Narrow" w:cstheme="minorHAnsi"/>
        </w:rPr>
        <w:t>w przypadku przynależności do grupy kapitałowej należy wymienić wszystkie podmioty należące do tej samej grupy kapitałowej.</w:t>
      </w:r>
      <w:r w:rsidRPr="00F34E10">
        <w:rPr>
          <w:rFonts w:ascii="Aptos Narrow" w:eastAsia="Arial" w:hAnsi="Aptos Narrow" w:cstheme="minorHAnsi"/>
        </w:rPr>
        <w:t xml:space="preserve"> A W przypadku wykonawców wspólnie ubiegających się o udzielenie zamówienia oświadczenie/listę podmiotów należących do grupy kapitałowej - składa każdy z wykonawców oddzielnie. </w:t>
      </w:r>
    </w:p>
    <w:p w14:paraId="16F8609B" w14:textId="77777777" w:rsidR="00477520" w:rsidRPr="00F34E10" w:rsidRDefault="00477520" w:rsidP="00DA0921">
      <w:pPr>
        <w:spacing w:after="0"/>
        <w:jc w:val="both"/>
        <w:rPr>
          <w:rFonts w:ascii="Aptos Narrow" w:eastAsia="Arial" w:hAnsi="Aptos Narrow" w:cstheme="minorHAnsi"/>
        </w:rPr>
      </w:pPr>
    </w:p>
    <w:p w14:paraId="519ED341" w14:textId="77777777" w:rsidR="00A55619" w:rsidRPr="00F34E10" w:rsidRDefault="00A55619" w:rsidP="00DA0921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DA0921" w:rsidRPr="00F34E10" w14:paraId="59E03C26" w14:textId="77777777" w:rsidTr="004C2AE6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551B4040" w14:textId="77777777" w:rsidR="00DA0921" w:rsidRPr="00F34E10" w:rsidRDefault="00DA0921" w:rsidP="004C2AE6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17CB6B6" w14:textId="77777777" w:rsidR="00DA0921" w:rsidRPr="00F34E10" w:rsidRDefault="00DA0921" w:rsidP="004C2AE6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87A2753" w14:textId="77777777" w:rsidR="00DA0921" w:rsidRPr="00F34E10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4398BC" w14:textId="77777777" w:rsidR="00DA0921" w:rsidRPr="00F34E10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19472842" w14:textId="77777777" w:rsidR="00DA0921" w:rsidRPr="00F34E10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DA0921" w:rsidRPr="00F34E10" w14:paraId="117D2ACD" w14:textId="77777777" w:rsidTr="004C2AE6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0A7070C9" w14:textId="77777777" w:rsidR="00DA0921" w:rsidRPr="00F34E10" w:rsidRDefault="00DA0921" w:rsidP="004C2AE6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F34E10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16A38B44" w14:textId="77777777" w:rsidR="00DA0921" w:rsidRPr="00F34E10" w:rsidRDefault="00DA0921" w:rsidP="004C2AE6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1B2264AE" w14:textId="77777777" w:rsidR="00DA0921" w:rsidRPr="00F34E10" w:rsidRDefault="00DA0921" w:rsidP="004C2AE6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F34E10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09DFA7CF" w14:textId="77777777" w:rsidR="00DA0921" w:rsidRPr="00F34E10" w:rsidRDefault="00DA0921" w:rsidP="00DA0921">
      <w:pPr>
        <w:spacing w:after="0"/>
        <w:jc w:val="both"/>
        <w:rPr>
          <w:rFonts w:ascii="Aptos Narrow" w:eastAsia="Arial" w:hAnsi="Aptos Narrow" w:cstheme="minorHAnsi"/>
        </w:rPr>
      </w:pPr>
    </w:p>
    <w:p w14:paraId="64355F8D" w14:textId="77777777" w:rsidR="00477520" w:rsidRPr="00F34E10" w:rsidRDefault="00477520" w:rsidP="00477520">
      <w:pPr>
        <w:jc w:val="both"/>
        <w:rPr>
          <w:rFonts w:ascii="Aptos Narrow" w:eastAsia="Arial" w:hAnsi="Aptos Narrow" w:cstheme="minorHAnsi"/>
        </w:rPr>
      </w:pPr>
    </w:p>
    <w:p w14:paraId="6E9F9CA1" w14:textId="77777777" w:rsidR="00D35793" w:rsidRPr="00F34E10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7C48C8B7" w14:textId="77777777" w:rsidR="00D35793" w:rsidRPr="00F34E10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F34E10">
        <w:rPr>
          <w:rFonts w:ascii="Aptos Narrow" w:eastAsia="Arial" w:hAnsi="Aptos Narrow" w:cstheme="minorHAnsi"/>
        </w:rPr>
        <w:t>Oświadczam, że wszystkie informacje podane w powyższych oświadczeniach są aktualne i</w:t>
      </w:r>
      <w:r w:rsidR="00592F62" w:rsidRPr="00F34E10">
        <w:rPr>
          <w:rFonts w:ascii="Aptos Narrow" w:eastAsia="Arial" w:hAnsi="Aptos Narrow" w:cstheme="minorHAnsi"/>
        </w:rPr>
        <w:t xml:space="preserve"> </w:t>
      </w:r>
      <w:r w:rsidRPr="00F34E10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0F491AFB" w14:textId="77777777" w:rsidR="00D35793" w:rsidRPr="00F34E10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F34E10" w14:paraId="27586986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029CC476" w14:textId="77777777" w:rsidR="009F078F" w:rsidRPr="00F34E10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53299BF6" w14:textId="77777777" w:rsidR="009F078F" w:rsidRPr="00F34E10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E5115F1" w14:textId="77777777" w:rsidR="009F078F" w:rsidRPr="00F34E10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C3ACC6" w14:textId="77777777" w:rsidR="009F078F" w:rsidRPr="00F34E10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78C7E2E5" w14:textId="77777777" w:rsidR="009F078F" w:rsidRPr="00F34E10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F34E10" w14:paraId="4ABD3756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05D4F6C0" w14:textId="77777777" w:rsidR="009F078F" w:rsidRPr="00F34E10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F34E10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560AD8A6" w14:textId="77777777" w:rsidR="009F078F" w:rsidRPr="00F34E10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9263B48" w14:textId="77777777" w:rsidR="009F078F" w:rsidRPr="00F34E10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F34E10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5800B396" w14:textId="77777777" w:rsidR="00D35793" w:rsidRPr="00F34E10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F34E10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64E6" w14:textId="77777777" w:rsidR="004C3AD2" w:rsidRDefault="004C3AD2" w:rsidP="00E92697">
      <w:pPr>
        <w:spacing w:after="0" w:line="240" w:lineRule="auto"/>
      </w:pPr>
      <w:r>
        <w:separator/>
      </w:r>
    </w:p>
  </w:endnote>
  <w:endnote w:type="continuationSeparator" w:id="0">
    <w:p w14:paraId="06229FFE" w14:textId="77777777" w:rsidR="004C3AD2" w:rsidRDefault="004C3AD2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624A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21282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21282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061766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1</w:t>
    </w:r>
    <w:r w:rsidR="0021282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74ED" w14:textId="77777777" w:rsidR="004C3AD2" w:rsidRDefault="004C3AD2" w:rsidP="00E92697">
      <w:pPr>
        <w:spacing w:after="0" w:line="240" w:lineRule="auto"/>
      </w:pPr>
      <w:r>
        <w:separator/>
      </w:r>
    </w:p>
  </w:footnote>
  <w:footnote w:type="continuationSeparator" w:id="0">
    <w:p w14:paraId="2062FBE7" w14:textId="77777777" w:rsidR="004C3AD2" w:rsidRDefault="004C3AD2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DE15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58D5EFA" wp14:editId="5B81735C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2699E59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38ECAA8D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6A57C47A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41973AE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1F77C19D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4FC8"/>
    <w:multiLevelType w:val="hybridMultilevel"/>
    <w:tmpl w:val="D1461A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30262025">
    <w:abstractNumId w:val="19"/>
  </w:num>
  <w:num w:numId="2" w16cid:durableId="1201356189">
    <w:abstractNumId w:val="13"/>
  </w:num>
  <w:num w:numId="3" w16cid:durableId="1638990887">
    <w:abstractNumId w:val="21"/>
  </w:num>
  <w:num w:numId="4" w16cid:durableId="52657470">
    <w:abstractNumId w:val="20"/>
  </w:num>
  <w:num w:numId="5" w16cid:durableId="2063215602">
    <w:abstractNumId w:val="12"/>
  </w:num>
  <w:num w:numId="6" w16cid:durableId="135365469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6EDD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6A7B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766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1435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315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0F71"/>
    <w:rsid w:val="001A1FD0"/>
    <w:rsid w:val="001A29CD"/>
    <w:rsid w:val="001A33B9"/>
    <w:rsid w:val="001A3B96"/>
    <w:rsid w:val="001A5ECD"/>
    <w:rsid w:val="001A6769"/>
    <w:rsid w:val="001B0000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491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82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593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8D0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290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159D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0DB4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B7875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A7A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A2F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24D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5DA9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AE7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520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5B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AD2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6B1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2F62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59D4"/>
    <w:rsid w:val="005B6953"/>
    <w:rsid w:val="005B6FD5"/>
    <w:rsid w:val="005B7212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1D50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43A2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5645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246B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06CC3"/>
    <w:rsid w:val="00711222"/>
    <w:rsid w:val="007115BD"/>
    <w:rsid w:val="007118FE"/>
    <w:rsid w:val="00711B5A"/>
    <w:rsid w:val="00712C7A"/>
    <w:rsid w:val="0071310B"/>
    <w:rsid w:val="00714A0A"/>
    <w:rsid w:val="00714BEE"/>
    <w:rsid w:val="007155A3"/>
    <w:rsid w:val="0071633A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1363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79F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0F44"/>
    <w:rsid w:val="00911318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226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B6B3D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1EF2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34E8"/>
    <w:rsid w:val="00A54D4E"/>
    <w:rsid w:val="00A55336"/>
    <w:rsid w:val="00A55619"/>
    <w:rsid w:val="00A55AE6"/>
    <w:rsid w:val="00A55E63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16E6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6C6D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5BCC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4A1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5A7D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6D"/>
    <w:rsid w:val="00D963E4"/>
    <w:rsid w:val="00D97CEF"/>
    <w:rsid w:val="00DA0921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3713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5ED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E10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4D59"/>
    <w:rsid w:val="00F8573F"/>
    <w:rsid w:val="00F85E25"/>
    <w:rsid w:val="00F86B34"/>
    <w:rsid w:val="00F90236"/>
    <w:rsid w:val="00F90EA4"/>
    <w:rsid w:val="00F91078"/>
    <w:rsid w:val="00F92B4E"/>
    <w:rsid w:val="00F92C09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24961"/>
  <w15:docId w15:val="{592BFEC1-879E-41D2-84FE-523D3AD8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1846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2026-03-06T10:08:00Z</dcterms:created>
  <dcterms:modified xsi:type="dcterms:W3CDTF">2026-03-13T09:28:00Z</dcterms:modified>
</cp:coreProperties>
</file>